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3914" w14:textId="3922C75C" w:rsidR="00787C0B" w:rsidRPr="00F03AAC" w:rsidRDefault="00787C0B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0646E5F3" w14:textId="68F0405D" w:rsidR="00374D18" w:rsidRPr="00F03AAC" w:rsidRDefault="00374D18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2E9F8054" w14:textId="77777777" w:rsidR="005E2014" w:rsidRPr="00F03AAC" w:rsidRDefault="005E2014" w:rsidP="005E2014">
      <w:pPr>
        <w:autoSpaceDE w:val="0"/>
        <w:autoSpaceDN w:val="0"/>
        <w:adjustRightInd w:val="0"/>
        <w:spacing w:line="276" w:lineRule="auto"/>
        <w:rPr>
          <w:rFonts w:ascii="Lato" w:hAnsi="Lato" w:cs="Lato"/>
          <w:i/>
          <w:iCs/>
          <w:sz w:val="22"/>
          <w:szCs w:val="22"/>
        </w:rPr>
      </w:pPr>
    </w:p>
    <w:p w14:paraId="380AE351" w14:textId="77777777" w:rsidR="005E2014" w:rsidRPr="00F03AAC" w:rsidRDefault="005E2014" w:rsidP="005E2014">
      <w:pPr>
        <w:autoSpaceDE w:val="0"/>
        <w:autoSpaceDN w:val="0"/>
        <w:adjustRightInd w:val="0"/>
        <w:spacing w:line="276" w:lineRule="auto"/>
        <w:rPr>
          <w:rFonts w:ascii="Lato" w:hAnsi="Lato" w:cs="Lato"/>
          <w:i/>
          <w:iCs/>
          <w:sz w:val="22"/>
          <w:szCs w:val="22"/>
        </w:rPr>
      </w:pPr>
    </w:p>
    <w:p w14:paraId="404EDD91" w14:textId="77777777" w:rsidR="00937E81" w:rsidRPr="00F03AAC" w:rsidRDefault="00937E81" w:rsidP="00937E81">
      <w:pPr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</w:p>
    <w:p w14:paraId="55CDCB0E" w14:textId="0292AAC5" w:rsidR="00B968C0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……………………………………</w:t>
      </w:r>
      <w:r w:rsidR="00B968C0">
        <w:rPr>
          <w:rFonts w:ascii="Lato" w:hAnsi="Lato" w:cs="Lato"/>
          <w:sz w:val="22"/>
          <w:szCs w:val="22"/>
        </w:rPr>
        <w:t>….</w:t>
      </w:r>
      <w:r w:rsidR="00B163BD" w:rsidRPr="00F03AAC">
        <w:rPr>
          <w:rFonts w:ascii="Lato" w:hAnsi="Lato" w:cs="Lato"/>
          <w:sz w:val="22"/>
          <w:szCs w:val="22"/>
        </w:rPr>
        <w:tab/>
      </w:r>
    </w:p>
    <w:p w14:paraId="4431734A" w14:textId="2AE60801" w:rsidR="00937E81" w:rsidRPr="00F03AAC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nazwa i adres Wykonawcy</w:t>
      </w:r>
    </w:p>
    <w:p w14:paraId="2C657CD4" w14:textId="77777777" w:rsidR="00B968C0" w:rsidRDefault="00B968C0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35000C02" w14:textId="1473753E" w:rsidR="00937E81" w:rsidRPr="00F03AAC" w:rsidRDefault="00937E81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r w:rsidRPr="000711A8">
        <w:rPr>
          <w:rFonts w:ascii="Lato" w:hAnsi="Lato" w:cs="Lato"/>
          <w:b/>
          <w:szCs w:val="24"/>
        </w:rPr>
        <w:t xml:space="preserve">WYKAZ OSÓB </w:t>
      </w:r>
      <w:r w:rsidR="00B968C0">
        <w:rPr>
          <w:rFonts w:ascii="Lato" w:hAnsi="Lato" w:cs="Lato"/>
          <w:b/>
          <w:sz w:val="22"/>
          <w:szCs w:val="22"/>
        </w:rPr>
        <w:br/>
      </w:r>
    </w:p>
    <w:p w14:paraId="5DD98509" w14:textId="73C4243C" w:rsidR="00937E81" w:rsidRPr="00B968C0" w:rsidRDefault="00937E81" w:rsidP="00937E81">
      <w:pPr>
        <w:spacing w:line="276" w:lineRule="auto"/>
        <w:jc w:val="center"/>
        <w:rPr>
          <w:rFonts w:ascii="Lato" w:hAnsi="Lato" w:cs="Lato"/>
          <w:bCs/>
          <w:sz w:val="22"/>
          <w:szCs w:val="22"/>
        </w:rPr>
      </w:pPr>
      <w:r w:rsidRPr="00B968C0">
        <w:rPr>
          <w:rFonts w:ascii="Lato" w:hAnsi="Lato" w:cs="Lato"/>
          <w:bCs/>
          <w:sz w:val="22"/>
          <w:szCs w:val="22"/>
        </w:rPr>
        <w:t>skierowanych do realizacji zamówienia</w:t>
      </w:r>
    </w:p>
    <w:p w14:paraId="11E26B17" w14:textId="01175CE2" w:rsidR="0045428A" w:rsidRPr="00B968C0" w:rsidRDefault="009209D5" w:rsidP="009209D5">
      <w:pPr>
        <w:spacing w:line="276" w:lineRule="auto"/>
        <w:jc w:val="center"/>
        <w:rPr>
          <w:rFonts w:ascii="Lato" w:hAnsi="Lato" w:cs="Lato"/>
          <w:sz w:val="22"/>
          <w:szCs w:val="22"/>
        </w:rPr>
      </w:pPr>
      <w:r w:rsidRPr="00B968C0">
        <w:rPr>
          <w:rFonts w:ascii="Lato" w:hAnsi="Lato" w:cs="Lato"/>
          <w:sz w:val="22"/>
          <w:szCs w:val="22"/>
        </w:rPr>
        <w:t xml:space="preserve">składany w związku z ubieganiem się o udzielenie zamówienia </w:t>
      </w:r>
      <w:r w:rsidR="00B968C0" w:rsidRPr="00B968C0">
        <w:rPr>
          <w:rFonts w:ascii="Lato" w:hAnsi="Lato" w:cs="Lato"/>
          <w:sz w:val="22"/>
          <w:szCs w:val="22"/>
        </w:rPr>
        <w:t>publicznego prowadzonego</w:t>
      </w:r>
      <w:r w:rsidR="00B968C0" w:rsidRPr="00B968C0">
        <w:rPr>
          <w:rFonts w:ascii="Lato" w:hAnsi="Lato" w:cs="Lato"/>
          <w:b/>
          <w:bCs/>
          <w:sz w:val="22"/>
          <w:szCs w:val="22"/>
        </w:rPr>
        <w:t xml:space="preserve"> </w:t>
      </w:r>
      <w:r w:rsidR="00B968C0">
        <w:rPr>
          <w:rFonts w:ascii="Lato" w:hAnsi="Lato" w:cs="Lato"/>
          <w:b/>
          <w:bCs/>
          <w:sz w:val="22"/>
          <w:szCs w:val="22"/>
        </w:rPr>
        <w:br/>
      </w:r>
      <w:r w:rsidR="00B968C0" w:rsidRPr="00B968C0">
        <w:rPr>
          <w:rFonts w:ascii="Lato" w:hAnsi="Lato" w:cs="Lato"/>
          <w:sz w:val="22"/>
          <w:szCs w:val="22"/>
          <w:u w:val="single"/>
        </w:rPr>
        <w:t>w trybie podstawowym bez negocjacji</w:t>
      </w:r>
      <w:r w:rsidR="00B968C0" w:rsidRPr="00B968C0">
        <w:rPr>
          <w:rFonts w:ascii="Lato" w:hAnsi="Lato" w:cs="Lato"/>
          <w:sz w:val="22"/>
          <w:szCs w:val="22"/>
        </w:rPr>
        <w:t xml:space="preserve"> </w:t>
      </w:r>
      <w:r w:rsidRPr="00B968C0">
        <w:rPr>
          <w:rFonts w:ascii="Lato" w:hAnsi="Lato" w:cs="Lato"/>
          <w:sz w:val="22"/>
          <w:szCs w:val="22"/>
        </w:rPr>
        <w:t xml:space="preserve">na wykonanie </w:t>
      </w:r>
      <w:r w:rsidR="00B255B6" w:rsidRPr="00B968C0">
        <w:rPr>
          <w:rFonts w:ascii="Lato" w:hAnsi="Lato" w:cs="Lato"/>
          <w:bCs/>
          <w:sz w:val="22"/>
          <w:szCs w:val="22"/>
          <w:lang w:eastAsia="pl-PL"/>
        </w:rPr>
        <w:t xml:space="preserve">zadania </w:t>
      </w:r>
      <w:r w:rsidRPr="00B968C0">
        <w:rPr>
          <w:rFonts w:ascii="Lato" w:hAnsi="Lato" w:cs="Lato"/>
          <w:sz w:val="22"/>
          <w:szCs w:val="22"/>
        </w:rPr>
        <w:t>pn.</w:t>
      </w:r>
    </w:p>
    <w:p w14:paraId="4193BD18" w14:textId="77777777" w:rsidR="00FF484B" w:rsidRPr="00F03AAC" w:rsidRDefault="00FF484B" w:rsidP="00FF484B">
      <w:pPr>
        <w:ind w:left="1418" w:firstLine="709"/>
        <w:rPr>
          <w:rFonts w:ascii="Lato" w:hAnsi="Lato" w:cs="Lato"/>
          <w:sz w:val="22"/>
          <w:szCs w:val="22"/>
        </w:rPr>
      </w:pPr>
    </w:p>
    <w:p w14:paraId="27604C3D" w14:textId="77777777" w:rsidR="00DA16F7" w:rsidRPr="00150062" w:rsidRDefault="00DA16F7" w:rsidP="00DA16F7">
      <w:pPr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150062">
        <w:rPr>
          <w:rFonts w:ascii="Lato" w:hAnsi="Lato" w:cs="Lato"/>
          <w:b/>
          <w:sz w:val="22"/>
          <w:szCs w:val="22"/>
          <w:lang w:eastAsia="pl-PL"/>
        </w:rPr>
        <w:t>„Remont zabudowy regulacyjnej potoku Młynówka w m. Michałkowa”</w:t>
      </w:r>
    </w:p>
    <w:tbl>
      <w:tblPr>
        <w:tblStyle w:val="Tabelasiatki1jasnaakcent5"/>
        <w:tblpPr w:leftFromText="141" w:rightFromText="141" w:vertAnchor="text" w:horzAnchor="margin" w:tblpY="227"/>
        <w:tblW w:w="10201" w:type="dxa"/>
        <w:tblLayout w:type="fixed"/>
        <w:tblLook w:val="0000" w:firstRow="0" w:lastRow="0" w:firstColumn="0" w:lastColumn="0" w:noHBand="0" w:noVBand="0"/>
      </w:tblPr>
      <w:tblGrid>
        <w:gridCol w:w="704"/>
        <w:gridCol w:w="3119"/>
        <w:gridCol w:w="6378"/>
      </w:tblGrid>
      <w:tr w:rsidR="000711A8" w:rsidRPr="00F03AAC" w14:paraId="54FCF8F6" w14:textId="77777777" w:rsidTr="000711A8">
        <w:trPr>
          <w:cantSplit/>
          <w:trHeight w:val="1324"/>
        </w:trPr>
        <w:tc>
          <w:tcPr>
            <w:tcW w:w="704" w:type="dxa"/>
          </w:tcPr>
          <w:p w14:paraId="56791DC6" w14:textId="77777777" w:rsidR="00517FCC" w:rsidRDefault="00517FCC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5C7A94B5" w14:textId="58DAA1AC" w:rsidR="000711A8" w:rsidRPr="00517FCC" w:rsidRDefault="000711A8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517FCC">
              <w:rPr>
                <w:rFonts w:ascii="Lato" w:hAnsi="Lato" w:cs="Lato"/>
                <w:sz w:val="22"/>
                <w:szCs w:val="22"/>
              </w:rPr>
              <w:t>Lp.</w:t>
            </w:r>
          </w:p>
        </w:tc>
        <w:tc>
          <w:tcPr>
            <w:tcW w:w="3119" w:type="dxa"/>
          </w:tcPr>
          <w:p w14:paraId="78954CE7" w14:textId="487F5B33" w:rsidR="000711A8" w:rsidRPr="00517FCC" w:rsidRDefault="00517FCC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br/>
            </w:r>
            <w:r w:rsidR="000711A8" w:rsidRPr="00517FCC">
              <w:rPr>
                <w:rFonts w:ascii="Lato" w:hAnsi="Lato" w:cs="Lato"/>
                <w:sz w:val="22"/>
                <w:szCs w:val="22"/>
              </w:rPr>
              <w:t xml:space="preserve">Imię i nazwisko, wykształcenie kierunkowe </w:t>
            </w:r>
          </w:p>
        </w:tc>
        <w:tc>
          <w:tcPr>
            <w:tcW w:w="6378" w:type="dxa"/>
            <w:vAlign w:val="center"/>
          </w:tcPr>
          <w:p w14:paraId="59F544EB" w14:textId="2755CCEB" w:rsidR="000711A8" w:rsidRPr="00F03AAC" w:rsidRDefault="000711A8" w:rsidP="00E64B41">
            <w:pPr>
              <w:snapToGrid w:val="0"/>
              <w:jc w:val="center"/>
              <w:rPr>
                <w:rFonts w:ascii="Lato" w:hAnsi="Lato" w:cs="Lato"/>
                <w:bCs/>
                <w:sz w:val="22"/>
                <w:szCs w:val="22"/>
                <w:lang w:eastAsia="pl-PL"/>
              </w:rPr>
            </w:pPr>
            <w:r w:rsidRPr="00F03AAC">
              <w:rPr>
                <w:rFonts w:ascii="Lato" w:hAnsi="Lato" w:cs="Lato"/>
                <w:bCs/>
                <w:sz w:val="22"/>
                <w:szCs w:val="22"/>
              </w:rPr>
              <w:t xml:space="preserve">Informacja na temat kwalifikacji zawodowych, </w:t>
            </w:r>
            <w:r w:rsidR="00A15BA8" w:rsidRPr="00F03AAC">
              <w:rPr>
                <w:rFonts w:ascii="Lato" w:hAnsi="Lato" w:cs="Lato"/>
                <w:bCs/>
                <w:sz w:val="22"/>
                <w:szCs w:val="22"/>
              </w:rPr>
              <w:t>wykształcenia, uprawnień</w:t>
            </w:r>
            <w:r w:rsidRPr="00F03AAC">
              <w:rPr>
                <w:rFonts w:ascii="Lato" w:hAnsi="Lato" w:cs="Lato"/>
                <w:bCs/>
                <w:sz w:val="22"/>
                <w:szCs w:val="22"/>
              </w:rPr>
              <w:t xml:space="preserve"> niezbędnych dla wykonania zamówienia</w:t>
            </w:r>
          </w:p>
          <w:p w14:paraId="420948F8" w14:textId="76CE88B5" w:rsidR="000711A8" w:rsidRPr="000711A8" w:rsidRDefault="000711A8" w:rsidP="000711A8">
            <w:pPr>
              <w:snapToGrid w:val="0"/>
              <w:jc w:val="center"/>
              <w:rPr>
                <w:rFonts w:ascii="Lato" w:hAnsi="Lato" w:cs="Lato"/>
                <w:bCs/>
                <w:i/>
                <w:iCs/>
                <w:sz w:val="22"/>
                <w:szCs w:val="22"/>
              </w:rPr>
            </w:pPr>
            <w:r w:rsidRPr="00F03AAC">
              <w:rPr>
                <w:rFonts w:ascii="Lato" w:hAnsi="Lato" w:cs="Lato"/>
                <w:sz w:val="22"/>
                <w:szCs w:val="22"/>
              </w:rPr>
              <w:t xml:space="preserve">(potwierdzające spełnienie warunków określonych w treści </w:t>
            </w:r>
            <w:r>
              <w:rPr>
                <w:rFonts w:ascii="Lato" w:hAnsi="Lato" w:cs="Lato"/>
                <w:sz w:val="22"/>
                <w:szCs w:val="22"/>
              </w:rPr>
              <w:br/>
            </w:r>
            <w:r w:rsidRPr="00F03AAC">
              <w:rPr>
                <w:rFonts w:ascii="Lato" w:hAnsi="Lato" w:cs="Lato"/>
                <w:sz w:val="22"/>
                <w:szCs w:val="22"/>
              </w:rPr>
              <w:t>pkt 7.</w:t>
            </w:r>
            <w:r>
              <w:rPr>
                <w:rFonts w:ascii="Lato" w:hAnsi="Lato" w:cs="Lato"/>
                <w:sz w:val="22"/>
                <w:szCs w:val="22"/>
              </w:rPr>
              <w:t>3</w:t>
            </w:r>
            <w:r w:rsidRPr="00F03AAC">
              <w:rPr>
                <w:rFonts w:ascii="Lato" w:hAnsi="Lato" w:cs="Lato"/>
                <w:sz w:val="22"/>
                <w:szCs w:val="22"/>
              </w:rPr>
              <w:t xml:space="preserve">.4 b) </w:t>
            </w:r>
            <w:r w:rsidR="00DA16F7">
              <w:rPr>
                <w:rFonts w:ascii="Lato" w:hAnsi="Lato" w:cs="Lato"/>
                <w:sz w:val="22"/>
                <w:szCs w:val="22"/>
              </w:rPr>
              <w:t xml:space="preserve">c) d) </w:t>
            </w:r>
            <w:r w:rsidRPr="00F03AAC">
              <w:rPr>
                <w:rFonts w:ascii="Lato" w:hAnsi="Lato" w:cs="Lato"/>
                <w:sz w:val="22"/>
                <w:szCs w:val="22"/>
              </w:rPr>
              <w:t>SWZ)</w:t>
            </w:r>
          </w:p>
        </w:tc>
      </w:tr>
      <w:tr w:rsidR="000711A8" w:rsidRPr="00F03AAC" w14:paraId="01621DF1" w14:textId="77777777" w:rsidTr="000711A8">
        <w:trPr>
          <w:cantSplit/>
          <w:trHeight w:val="1155"/>
        </w:trPr>
        <w:tc>
          <w:tcPr>
            <w:tcW w:w="704" w:type="dxa"/>
          </w:tcPr>
          <w:p w14:paraId="38A9C420" w14:textId="0124031B" w:rsidR="000711A8" w:rsidRPr="00F03AAC" w:rsidRDefault="000711A8" w:rsidP="000711A8">
            <w:pPr>
              <w:spacing w:line="276" w:lineRule="auto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26F7CA6" w14:textId="6F3E0098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0C46518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0711A8" w:rsidRPr="00F03AAC" w14:paraId="284D4040" w14:textId="77777777" w:rsidTr="000711A8">
        <w:trPr>
          <w:cantSplit/>
          <w:trHeight w:val="1319"/>
        </w:trPr>
        <w:tc>
          <w:tcPr>
            <w:tcW w:w="704" w:type="dxa"/>
          </w:tcPr>
          <w:p w14:paraId="607721AD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B680B0C" w14:textId="1CD9895B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428CF136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0711A8" w:rsidRPr="00F03AAC" w14:paraId="5C3386E2" w14:textId="77777777" w:rsidTr="000711A8">
        <w:trPr>
          <w:cantSplit/>
          <w:trHeight w:val="1319"/>
        </w:trPr>
        <w:tc>
          <w:tcPr>
            <w:tcW w:w="704" w:type="dxa"/>
          </w:tcPr>
          <w:p w14:paraId="72607DE6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D896624" w14:textId="0D723B7A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757FE74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</w:tbl>
    <w:p w14:paraId="4B1D8D55" w14:textId="77777777" w:rsidR="00B042AA" w:rsidRPr="00F03AAC" w:rsidRDefault="00B042AA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p w14:paraId="5BFE5CA1" w14:textId="0B2E96CD" w:rsidR="00AA1C2D" w:rsidRPr="00F03AAC" w:rsidRDefault="00AA1C2D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155C006E" w14:textId="77777777" w:rsidR="00AA1C2D" w:rsidRDefault="00AA1C2D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1B29B055" w14:textId="77777777" w:rsidR="005A13D8" w:rsidRPr="00F03AAC" w:rsidRDefault="005A13D8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28FD868F" w14:textId="77777777" w:rsidR="00B968C0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_________________________</w:t>
      </w:r>
    </w:p>
    <w:p w14:paraId="1F31E8C2" w14:textId="77777777" w:rsidR="00B968C0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211FD2B9" w14:textId="77777777" w:rsidR="00B968C0" w:rsidRPr="00DB5C7D" w:rsidRDefault="00B968C0" w:rsidP="00B968C0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DB5C7D">
        <w:rPr>
          <w:rFonts w:ascii="Lato" w:hAnsi="Lato" w:cs="Lato"/>
          <w:sz w:val="20"/>
          <w:u w:val="single"/>
        </w:rPr>
        <w:t>Miejsce i data sporządzenia</w:t>
      </w:r>
      <w:r w:rsidRPr="00DB5C7D">
        <w:rPr>
          <w:rFonts w:ascii="Lato" w:hAnsi="Lato" w:cs="Lato"/>
          <w:sz w:val="20"/>
        </w:rPr>
        <w:t>:</w:t>
      </w:r>
    </w:p>
    <w:p w14:paraId="63FED94D" w14:textId="7CC33026" w:rsidR="00D76EBA" w:rsidRPr="00F03AAC" w:rsidRDefault="00D76EBA" w:rsidP="00D76EBA">
      <w:pPr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F03AAC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wykonawcy zgodnie z art. 63 ust. 2 ustawy PZP)</w:t>
      </w:r>
      <w:r w:rsidR="00B968C0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F600C05" w14:textId="151B3235" w:rsidR="00CB28A3" w:rsidRPr="00F03AAC" w:rsidRDefault="00CB28A3" w:rsidP="00AA1C2D">
      <w:pPr>
        <w:spacing w:after="120" w:line="276" w:lineRule="auto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</w:p>
    <w:sectPr w:rsidR="00CB28A3" w:rsidRPr="00F03AAC" w:rsidSect="00663B54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C4CE3" w14:textId="77777777" w:rsidR="00F64B1A" w:rsidRDefault="00F64B1A">
      <w:r>
        <w:separator/>
      </w:r>
    </w:p>
  </w:endnote>
  <w:endnote w:type="continuationSeparator" w:id="0">
    <w:p w14:paraId="2741D71D" w14:textId="77777777" w:rsidR="00F64B1A" w:rsidRDefault="00F6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1F652FE8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B6BE3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2D4C1" w14:textId="77777777" w:rsidR="00F64B1A" w:rsidRDefault="00F64B1A">
      <w:r>
        <w:separator/>
      </w:r>
    </w:p>
  </w:footnote>
  <w:footnote w:type="continuationSeparator" w:id="0">
    <w:p w14:paraId="504BE8EC" w14:textId="77777777" w:rsidR="00F64B1A" w:rsidRDefault="00F6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2BDF510D" w:rsidR="005B7B60" w:rsidRPr="00F03AAC" w:rsidRDefault="005B7B60" w:rsidP="0081029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 w:rsidRPr="00F03AAC">
      <w:rPr>
        <w:rFonts w:ascii="Lato" w:hAnsi="Lato" w:cs="Lato"/>
        <w:b/>
        <w:smallCaps/>
        <w:sz w:val="22"/>
        <w:szCs w:val="22"/>
      </w:rPr>
      <w:t>Oznaczenie sprawy</w:t>
    </w:r>
    <w:r w:rsidRPr="00F03AAC">
      <w:rPr>
        <w:rFonts w:ascii="Lato" w:hAnsi="Lato" w:cs="Lato"/>
        <w:b/>
        <w:sz w:val="22"/>
        <w:szCs w:val="22"/>
      </w:rPr>
      <w:t xml:space="preserve">: </w:t>
    </w:r>
    <w:r w:rsidR="00186127" w:rsidRPr="00F03AAC">
      <w:rPr>
        <w:rFonts w:ascii="Lato" w:hAnsi="Lato" w:cs="Lato"/>
        <w:b/>
        <w:bCs/>
        <w:smallCaps/>
        <w:sz w:val="22"/>
        <w:szCs w:val="22"/>
      </w:rPr>
      <w:t>V</w:t>
    </w:r>
    <w:r w:rsidRPr="00F03AAC">
      <w:rPr>
        <w:rFonts w:ascii="Lato" w:hAnsi="Lato" w:cs="Lato"/>
        <w:b/>
        <w:bCs/>
        <w:smallCaps/>
        <w:sz w:val="22"/>
        <w:szCs w:val="22"/>
      </w:rPr>
      <w:t>.ROZ.2</w:t>
    </w:r>
    <w:r w:rsidR="0087181D" w:rsidRPr="00F03AAC">
      <w:rPr>
        <w:rFonts w:ascii="Lato" w:hAnsi="Lato" w:cs="Lato"/>
        <w:b/>
        <w:bCs/>
        <w:smallCaps/>
        <w:sz w:val="22"/>
        <w:szCs w:val="22"/>
      </w:rPr>
      <w:t>7</w:t>
    </w:r>
    <w:r w:rsidRPr="00F03AAC">
      <w:rPr>
        <w:rFonts w:ascii="Lato" w:hAnsi="Lato" w:cs="Lato"/>
        <w:b/>
        <w:bCs/>
        <w:smallCaps/>
        <w:sz w:val="22"/>
        <w:szCs w:val="22"/>
      </w:rPr>
      <w:t>0</w:t>
    </w:r>
    <w:r w:rsidR="000746C9" w:rsidRPr="00F03AAC">
      <w:rPr>
        <w:rFonts w:ascii="Lato" w:hAnsi="Lato" w:cs="Lato"/>
        <w:b/>
        <w:bCs/>
        <w:smallCaps/>
        <w:sz w:val="22"/>
        <w:szCs w:val="22"/>
      </w:rPr>
      <w:t>.</w:t>
    </w:r>
    <w:r w:rsidR="005A13D8">
      <w:rPr>
        <w:rFonts w:ascii="Lato" w:hAnsi="Lato" w:cs="Lato"/>
        <w:b/>
        <w:bCs/>
        <w:smallCaps/>
        <w:sz w:val="22"/>
        <w:szCs w:val="22"/>
      </w:rPr>
      <w:t>2.</w:t>
    </w:r>
    <w:r w:rsidR="001F1F66">
      <w:rPr>
        <w:rFonts w:ascii="Lato" w:hAnsi="Lato" w:cs="Lato"/>
        <w:b/>
        <w:bCs/>
        <w:smallCaps/>
        <w:sz w:val="22"/>
        <w:szCs w:val="22"/>
      </w:rPr>
      <w:t>5</w:t>
    </w:r>
    <w:r w:rsidR="00DA16F7">
      <w:rPr>
        <w:rFonts w:ascii="Lato" w:hAnsi="Lato" w:cs="Lato"/>
        <w:b/>
        <w:bCs/>
        <w:smallCaps/>
        <w:sz w:val="22"/>
        <w:szCs w:val="22"/>
      </w:rPr>
      <w:t>0</w:t>
    </w:r>
    <w:r w:rsidR="00AA1C2D" w:rsidRPr="00F03AAC">
      <w:rPr>
        <w:rFonts w:ascii="Lato" w:hAnsi="Lato" w:cs="Lato"/>
        <w:b/>
        <w:bCs/>
        <w:smallCaps/>
        <w:sz w:val="22"/>
        <w:szCs w:val="22"/>
      </w:rPr>
      <w:t>.</w:t>
    </w:r>
    <w:r w:rsidR="0045428A" w:rsidRPr="00F03AAC">
      <w:rPr>
        <w:rFonts w:ascii="Lato" w:hAnsi="Lato" w:cs="Lato"/>
        <w:b/>
        <w:bCs/>
        <w:smallCaps/>
        <w:sz w:val="22"/>
        <w:szCs w:val="22"/>
      </w:rPr>
      <w:t>202</w:t>
    </w:r>
    <w:r w:rsidR="005A13D8">
      <w:rPr>
        <w:rFonts w:ascii="Lato" w:hAnsi="Lato" w:cs="Lato"/>
        <w:b/>
        <w:bCs/>
        <w:smallCaps/>
        <w:sz w:val="22"/>
        <w:szCs w:val="22"/>
      </w:rPr>
      <w:t>6</w:t>
    </w:r>
    <w:r w:rsidR="00FF484B" w:rsidRPr="00F03AAC">
      <w:rPr>
        <w:rFonts w:ascii="Lato" w:hAnsi="Lato" w:cs="Lato"/>
        <w:b/>
        <w:bCs/>
        <w:smallCaps/>
        <w:sz w:val="22"/>
        <w:szCs w:val="22"/>
      </w:rPr>
      <w:t xml:space="preserve">                             </w:t>
    </w:r>
    <w:r w:rsidR="00810297" w:rsidRPr="00F03AAC">
      <w:rPr>
        <w:rFonts w:ascii="Lato" w:hAnsi="Lato" w:cs="Lato"/>
        <w:b/>
        <w:bCs/>
        <w:smallCaps/>
        <w:sz w:val="22"/>
        <w:szCs w:val="22"/>
      </w:rPr>
      <w:t xml:space="preserve"> </w:t>
    </w:r>
    <w:r w:rsidR="00810297" w:rsidRPr="00F03AAC">
      <w:rPr>
        <w:rFonts w:ascii="Lato" w:hAnsi="Lato" w:cs="Lato"/>
        <w:b/>
        <w:bCs/>
        <w:smallCaps/>
        <w:sz w:val="22"/>
        <w:szCs w:val="22"/>
      </w:rPr>
      <w:tab/>
    </w:r>
    <w:r w:rsidR="00B163BD" w:rsidRPr="00F03AAC">
      <w:rPr>
        <w:rFonts w:ascii="Lato" w:hAnsi="Lato" w:cs="Lato"/>
        <w:b/>
        <w:bCs/>
        <w:smallCaps/>
        <w:sz w:val="22"/>
        <w:szCs w:val="22"/>
      </w:rPr>
      <w:t xml:space="preserve">Załącznik nr </w:t>
    </w:r>
    <w:r w:rsidR="00FF484B" w:rsidRPr="00F03AAC">
      <w:rPr>
        <w:rFonts w:ascii="Lato" w:hAnsi="Lato" w:cs="Lato"/>
        <w:b/>
        <w:bCs/>
        <w:smallCaps/>
        <w:sz w:val="22"/>
        <w:szCs w:val="22"/>
      </w:rPr>
      <w:t>9</w:t>
    </w:r>
    <w:r w:rsidR="001E0525" w:rsidRPr="00F03AAC">
      <w:rPr>
        <w:rFonts w:ascii="Lato" w:hAnsi="Lato" w:cs="Lato"/>
        <w:b/>
        <w:bCs/>
        <w:smallCaps/>
        <w:sz w:val="22"/>
        <w:szCs w:val="22"/>
      </w:rPr>
      <w:t xml:space="preserve"> </w:t>
    </w:r>
    <w:r w:rsidR="00B163BD" w:rsidRPr="00F03AAC">
      <w:rPr>
        <w:rFonts w:ascii="Lato" w:hAnsi="Lato" w:cs="Lato"/>
        <w:b/>
        <w:bCs/>
        <w:smallCaps/>
        <w:sz w:val="22"/>
        <w:szCs w:val="22"/>
      </w:rPr>
      <w:t xml:space="preserve">do </w:t>
    </w:r>
    <w:r w:rsidRPr="00F03AAC">
      <w:rPr>
        <w:rFonts w:ascii="Lato" w:hAnsi="Lato" w:cs="Lato"/>
        <w:b/>
        <w:bCs/>
        <w:smallCaps/>
        <w:sz w:val="22"/>
        <w:szCs w:val="22"/>
      </w:rPr>
      <w:t>SWZ</w:t>
    </w:r>
    <w:r w:rsidR="009A79D7" w:rsidRPr="00F03AAC">
      <w:rPr>
        <w:rFonts w:ascii="Lato" w:hAnsi="Lato" w:cs="Lato"/>
        <w:b/>
        <w:bCs/>
        <w:smallCaps/>
        <w:sz w:val="22"/>
        <w:szCs w:val="22"/>
      </w:rPr>
      <w:t xml:space="preserve"> (na wezwanie)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542748">
    <w:abstractNumId w:val="0"/>
  </w:num>
  <w:num w:numId="2" w16cid:durableId="2141996027">
    <w:abstractNumId w:val="7"/>
  </w:num>
  <w:num w:numId="3" w16cid:durableId="665481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3998397">
    <w:abstractNumId w:val="26"/>
  </w:num>
  <w:num w:numId="5" w16cid:durableId="1848669312">
    <w:abstractNumId w:val="25"/>
  </w:num>
  <w:num w:numId="6" w16cid:durableId="1500075199">
    <w:abstractNumId w:val="20"/>
  </w:num>
  <w:num w:numId="7" w16cid:durableId="836841667">
    <w:abstractNumId w:val="27"/>
  </w:num>
  <w:num w:numId="8" w16cid:durableId="234096916">
    <w:abstractNumId w:val="23"/>
  </w:num>
  <w:num w:numId="9" w16cid:durableId="432433655">
    <w:abstractNumId w:val="24"/>
  </w:num>
  <w:num w:numId="10" w16cid:durableId="1514763849">
    <w:abstractNumId w:val="19"/>
  </w:num>
  <w:num w:numId="11" w16cid:durableId="43991766">
    <w:abstractNumId w:val="21"/>
  </w:num>
  <w:num w:numId="12" w16cid:durableId="1618411727">
    <w:abstractNumId w:val="30"/>
  </w:num>
  <w:num w:numId="13" w16cid:durableId="142816240">
    <w:abstractNumId w:val="28"/>
  </w:num>
  <w:num w:numId="14" w16cid:durableId="960913812">
    <w:abstractNumId w:val="29"/>
  </w:num>
  <w:num w:numId="15" w16cid:durableId="1717967806">
    <w:abstractNumId w:val="22"/>
  </w:num>
  <w:num w:numId="16" w16cid:durableId="1091587626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27666"/>
    <w:rsid w:val="00032EFF"/>
    <w:rsid w:val="0003554A"/>
    <w:rsid w:val="00040735"/>
    <w:rsid w:val="00041918"/>
    <w:rsid w:val="00053825"/>
    <w:rsid w:val="00053F00"/>
    <w:rsid w:val="0005471A"/>
    <w:rsid w:val="0006005A"/>
    <w:rsid w:val="00062146"/>
    <w:rsid w:val="00062505"/>
    <w:rsid w:val="00064D3F"/>
    <w:rsid w:val="00067A98"/>
    <w:rsid w:val="000711A8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570B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24C6"/>
    <w:rsid w:val="000F055C"/>
    <w:rsid w:val="000F2962"/>
    <w:rsid w:val="000F5A72"/>
    <w:rsid w:val="000F6716"/>
    <w:rsid w:val="0010225D"/>
    <w:rsid w:val="001065A5"/>
    <w:rsid w:val="0011025E"/>
    <w:rsid w:val="00112FA2"/>
    <w:rsid w:val="00114497"/>
    <w:rsid w:val="00115230"/>
    <w:rsid w:val="00116FA9"/>
    <w:rsid w:val="00123E0F"/>
    <w:rsid w:val="00130275"/>
    <w:rsid w:val="00134CEB"/>
    <w:rsid w:val="001378FA"/>
    <w:rsid w:val="0013792B"/>
    <w:rsid w:val="00141ED8"/>
    <w:rsid w:val="00142B71"/>
    <w:rsid w:val="00145FBD"/>
    <w:rsid w:val="00146067"/>
    <w:rsid w:val="00160570"/>
    <w:rsid w:val="001611E9"/>
    <w:rsid w:val="00163D1D"/>
    <w:rsid w:val="00163F2C"/>
    <w:rsid w:val="00164397"/>
    <w:rsid w:val="00176E9C"/>
    <w:rsid w:val="001821FF"/>
    <w:rsid w:val="0018590E"/>
    <w:rsid w:val="00186127"/>
    <w:rsid w:val="00186942"/>
    <w:rsid w:val="00187196"/>
    <w:rsid w:val="00194546"/>
    <w:rsid w:val="001A1C9D"/>
    <w:rsid w:val="001A66F6"/>
    <w:rsid w:val="001A6E67"/>
    <w:rsid w:val="001A781B"/>
    <w:rsid w:val="001B14E0"/>
    <w:rsid w:val="001B5E6B"/>
    <w:rsid w:val="001C24EE"/>
    <w:rsid w:val="001D6D45"/>
    <w:rsid w:val="001D6E33"/>
    <w:rsid w:val="001E0525"/>
    <w:rsid w:val="001E0E2C"/>
    <w:rsid w:val="001E3A17"/>
    <w:rsid w:val="001E40C3"/>
    <w:rsid w:val="001E4603"/>
    <w:rsid w:val="001F16F6"/>
    <w:rsid w:val="001F1F66"/>
    <w:rsid w:val="001F4AB4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6987"/>
    <w:rsid w:val="00246E59"/>
    <w:rsid w:val="00253FC8"/>
    <w:rsid w:val="00262140"/>
    <w:rsid w:val="002649AE"/>
    <w:rsid w:val="002711BE"/>
    <w:rsid w:val="002804FF"/>
    <w:rsid w:val="0028264F"/>
    <w:rsid w:val="00290DC5"/>
    <w:rsid w:val="0029139A"/>
    <w:rsid w:val="002960D6"/>
    <w:rsid w:val="00296C4F"/>
    <w:rsid w:val="002A2B91"/>
    <w:rsid w:val="002B05CD"/>
    <w:rsid w:val="002B16DA"/>
    <w:rsid w:val="002B6593"/>
    <w:rsid w:val="002C0D83"/>
    <w:rsid w:val="002C401A"/>
    <w:rsid w:val="002D6F59"/>
    <w:rsid w:val="002E07B0"/>
    <w:rsid w:val="002E14DA"/>
    <w:rsid w:val="002E3073"/>
    <w:rsid w:val="002E5CF7"/>
    <w:rsid w:val="002F1FFF"/>
    <w:rsid w:val="002F3CBE"/>
    <w:rsid w:val="002F6B7C"/>
    <w:rsid w:val="002F7F6B"/>
    <w:rsid w:val="00301B99"/>
    <w:rsid w:val="0030314E"/>
    <w:rsid w:val="003076E0"/>
    <w:rsid w:val="0031086D"/>
    <w:rsid w:val="003112C2"/>
    <w:rsid w:val="00314508"/>
    <w:rsid w:val="003179AB"/>
    <w:rsid w:val="003226E5"/>
    <w:rsid w:val="00330C55"/>
    <w:rsid w:val="00332EB1"/>
    <w:rsid w:val="00334A51"/>
    <w:rsid w:val="00340357"/>
    <w:rsid w:val="00347280"/>
    <w:rsid w:val="003502EF"/>
    <w:rsid w:val="00351E63"/>
    <w:rsid w:val="003711D2"/>
    <w:rsid w:val="003713DA"/>
    <w:rsid w:val="003716A7"/>
    <w:rsid w:val="00374D18"/>
    <w:rsid w:val="003A571B"/>
    <w:rsid w:val="003A74D4"/>
    <w:rsid w:val="003B503E"/>
    <w:rsid w:val="003B6BE3"/>
    <w:rsid w:val="003B74FC"/>
    <w:rsid w:val="003C0B17"/>
    <w:rsid w:val="003C3300"/>
    <w:rsid w:val="003C4F4F"/>
    <w:rsid w:val="003C7AEA"/>
    <w:rsid w:val="003D1351"/>
    <w:rsid w:val="003D6EC4"/>
    <w:rsid w:val="003D7C24"/>
    <w:rsid w:val="003E56E3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24BC8"/>
    <w:rsid w:val="0044154A"/>
    <w:rsid w:val="0045428A"/>
    <w:rsid w:val="00454A0A"/>
    <w:rsid w:val="004642F0"/>
    <w:rsid w:val="00464595"/>
    <w:rsid w:val="00465200"/>
    <w:rsid w:val="00486CE2"/>
    <w:rsid w:val="0049195F"/>
    <w:rsid w:val="00493B9A"/>
    <w:rsid w:val="004A0F42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158A"/>
    <w:rsid w:val="005029AA"/>
    <w:rsid w:val="00504CF5"/>
    <w:rsid w:val="00504ECB"/>
    <w:rsid w:val="0050507A"/>
    <w:rsid w:val="005102A4"/>
    <w:rsid w:val="00517060"/>
    <w:rsid w:val="00517FCC"/>
    <w:rsid w:val="005407AB"/>
    <w:rsid w:val="005408A3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3CF1"/>
    <w:rsid w:val="00575D9F"/>
    <w:rsid w:val="00576BD8"/>
    <w:rsid w:val="00581B08"/>
    <w:rsid w:val="00585395"/>
    <w:rsid w:val="00587188"/>
    <w:rsid w:val="00592524"/>
    <w:rsid w:val="00595CC6"/>
    <w:rsid w:val="005A13D8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3A82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380"/>
    <w:rsid w:val="005F57A9"/>
    <w:rsid w:val="00600094"/>
    <w:rsid w:val="00600A20"/>
    <w:rsid w:val="00603628"/>
    <w:rsid w:val="00605D1B"/>
    <w:rsid w:val="00607463"/>
    <w:rsid w:val="0061121B"/>
    <w:rsid w:val="006138C9"/>
    <w:rsid w:val="006140F3"/>
    <w:rsid w:val="0061689D"/>
    <w:rsid w:val="0062474A"/>
    <w:rsid w:val="00630C6A"/>
    <w:rsid w:val="00632875"/>
    <w:rsid w:val="00633B6A"/>
    <w:rsid w:val="00635584"/>
    <w:rsid w:val="00640089"/>
    <w:rsid w:val="006425E3"/>
    <w:rsid w:val="006435EF"/>
    <w:rsid w:val="00660672"/>
    <w:rsid w:val="00663B54"/>
    <w:rsid w:val="006669EF"/>
    <w:rsid w:val="006736AB"/>
    <w:rsid w:val="006838C1"/>
    <w:rsid w:val="006854CD"/>
    <w:rsid w:val="006868BA"/>
    <w:rsid w:val="00686A14"/>
    <w:rsid w:val="00693D27"/>
    <w:rsid w:val="00697899"/>
    <w:rsid w:val="006A1CA8"/>
    <w:rsid w:val="006B6A3F"/>
    <w:rsid w:val="006C3629"/>
    <w:rsid w:val="006D209C"/>
    <w:rsid w:val="006D2F01"/>
    <w:rsid w:val="006D526B"/>
    <w:rsid w:val="006D69E5"/>
    <w:rsid w:val="006D6E58"/>
    <w:rsid w:val="006E0AD3"/>
    <w:rsid w:val="006E34BF"/>
    <w:rsid w:val="006E5893"/>
    <w:rsid w:val="006F0907"/>
    <w:rsid w:val="006F3828"/>
    <w:rsid w:val="006F6CA6"/>
    <w:rsid w:val="00703D2A"/>
    <w:rsid w:val="007041F6"/>
    <w:rsid w:val="00720A3D"/>
    <w:rsid w:val="00723CF9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0B3C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07B1"/>
    <w:rsid w:val="007B18D3"/>
    <w:rsid w:val="007B1960"/>
    <w:rsid w:val="007B1E72"/>
    <w:rsid w:val="007B47CD"/>
    <w:rsid w:val="007B5371"/>
    <w:rsid w:val="007C57E2"/>
    <w:rsid w:val="007D51DB"/>
    <w:rsid w:val="007E1DA4"/>
    <w:rsid w:val="007E48C8"/>
    <w:rsid w:val="007E6E84"/>
    <w:rsid w:val="007F019E"/>
    <w:rsid w:val="00803119"/>
    <w:rsid w:val="00803ACA"/>
    <w:rsid w:val="00810297"/>
    <w:rsid w:val="008200BF"/>
    <w:rsid w:val="008217BB"/>
    <w:rsid w:val="00836CF4"/>
    <w:rsid w:val="008379AB"/>
    <w:rsid w:val="00845B8A"/>
    <w:rsid w:val="00846844"/>
    <w:rsid w:val="00854832"/>
    <w:rsid w:val="00862252"/>
    <w:rsid w:val="00862524"/>
    <w:rsid w:val="0086441D"/>
    <w:rsid w:val="00865BC1"/>
    <w:rsid w:val="00866ED0"/>
    <w:rsid w:val="0087181D"/>
    <w:rsid w:val="00871ADE"/>
    <w:rsid w:val="00874C93"/>
    <w:rsid w:val="008763EC"/>
    <w:rsid w:val="008833C1"/>
    <w:rsid w:val="00884696"/>
    <w:rsid w:val="008938DA"/>
    <w:rsid w:val="0089485B"/>
    <w:rsid w:val="008A1F10"/>
    <w:rsid w:val="008A3E2B"/>
    <w:rsid w:val="008B5D40"/>
    <w:rsid w:val="008B65DC"/>
    <w:rsid w:val="008C58A0"/>
    <w:rsid w:val="008C64D9"/>
    <w:rsid w:val="008D014E"/>
    <w:rsid w:val="008D0CB0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60AE0"/>
    <w:rsid w:val="009641C8"/>
    <w:rsid w:val="00970903"/>
    <w:rsid w:val="009729A5"/>
    <w:rsid w:val="00974631"/>
    <w:rsid w:val="00975AA1"/>
    <w:rsid w:val="0097620F"/>
    <w:rsid w:val="00976B52"/>
    <w:rsid w:val="00977E5A"/>
    <w:rsid w:val="00980442"/>
    <w:rsid w:val="0098660A"/>
    <w:rsid w:val="009916DF"/>
    <w:rsid w:val="00995030"/>
    <w:rsid w:val="009A3388"/>
    <w:rsid w:val="009A3E54"/>
    <w:rsid w:val="009A79D7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545A"/>
    <w:rsid w:val="009E6F81"/>
    <w:rsid w:val="009F2018"/>
    <w:rsid w:val="009F3DFF"/>
    <w:rsid w:val="00A00979"/>
    <w:rsid w:val="00A04AEA"/>
    <w:rsid w:val="00A05534"/>
    <w:rsid w:val="00A13170"/>
    <w:rsid w:val="00A1435C"/>
    <w:rsid w:val="00A15BA8"/>
    <w:rsid w:val="00A17827"/>
    <w:rsid w:val="00A2099D"/>
    <w:rsid w:val="00A21560"/>
    <w:rsid w:val="00A229B8"/>
    <w:rsid w:val="00A262BF"/>
    <w:rsid w:val="00A27D4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82159"/>
    <w:rsid w:val="00A90A25"/>
    <w:rsid w:val="00A9155B"/>
    <w:rsid w:val="00A93E96"/>
    <w:rsid w:val="00A940DA"/>
    <w:rsid w:val="00A95DAA"/>
    <w:rsid w:val="00A96412"/>
    <w:rsid w:val="00AA0361"/>
    <w:rsid w:val="00AA055F"/>
    <w:rsid w:val="00AA1C2D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6FF"/>
    <w:rsid w:val="00AD3E46"/>
    <w:rsid w:val="00AD5707"/>
    <w:rsid w:val="00AD5B0C"/>
    <w:rsid w:val="00AD69AC"/>
    <w:rsid w:val="00AE18CE"/>
    <w:rsid w:val="00AE19E2"/>
    <w:rsid w:val="00AE35BA"/>
    <w:rsid w:val="00AE5119"/>
    <w:rsid w:val="00AE5E5C"/>
    <w:rsid w:val="00AF40FB"/>
    <w:rsid w:val="00AF755A"/>
    <w:rsid w:val="00B02334"/>
    <w:rsid w:val="00B042AA"/>
    <w:rsid w:val="00B163BD"/>
    <w:rsid w:val="00B2067C"/>
    <w:rsid w:val="00B20BF0"/>
    <w:rsid w:val="00B219CF"/>
    <w:rsid w:val="00B255B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237"/>
    <w:rsid w:val="00B95DAD"/>
    <w:rsid w:val="00B968C0"/>
    <w:rsid w:val="00BA545E"/>
    <w:rsid w:val="00BA631B"/>
    <w:rsid w:val="00BA7FE2"/>
    <w:rsid w:val="00BB2BB5"/>
    <w:rsid w:val="00BB59CB"/>
    <w:rsid w:val="00BB7885"/>
    <w:rsid w:val="00BC04AB"/>
    <w:rsid w:val="00BC0571"/>
    <w:rsid w:val="00BC658D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275DF"/>
    <w:rsid w:val="00C300E9"/>
    <w:rsid w:val="00C376E1"/>
    <w:rsid w:val="00C41C72"/>
    <w:rsid w:val="00C4432A"/>
    <w:rsid w:val="00C45CF8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2FF5"/>
    <w:rsid w:val="00CC5C69"/>
    <w:rsid w:val="00CC5D2B"/>
    <w:rsid w:val="00CC7EBF"/>
    <w:rsid w:val="00CE114F"/>
    <w:rsid w:val="00CE49D3"/>
    <w:rsid w:val="00CE5662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F18"/>
    <w:rsid w:val="00D31722"/>
    <w:rsid w:val="00D33BE6"/>
    <w:rsid w:val="00D34B2C"/>
    <w:rsid w:val="00D35C05"/>
    <w:rsid w:val="00D3679A"/>
    <w:rsid w:val="00D47575"/>
    <w:rsid w:val="00D479D6"/>
    <w:rsid w:val="00D514E8"/>
    <w:rsid w:val="00D62614"/>
    <w:rsid w:val="00D718DD"/>
    <w:rsid w:val="00D73176"/>
    <w:rsid w:val="00D74D77"/>
    <w:rsid w:val="00D76EBA"/>
    <w:rsid w:val="00D84BC4"/>
    <w:rsid w:val="00D90985"/>
    <w:rsid w:val="00D911EE"/>
    <w:rsid w:val="00DA16F7"/>
    <w:rsid w:val="00DA2EF7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DF5C24"/>
    <w:rsid w:val="00E12227"/>
    <w:rsid w:val="00E17B69"/>
    <w:rsid w:val="00E20881"/>
    <w:rsid w:val="00E214BB"/>
    <w:rsid w:val="00E2160B"/>
    <w:rsid w:val="00E2226A"/>
    <w:rsid w:val="00E22582"/>
    <w:rsid w:val="00E247C5"/>
    <w:rsid w:val="00E34D5B"/>
    <w:rsid w:val="00E350D5"/>
    <w:rsid w:val="00E35930"/>
    <w:rsid w:val="00E421B7"/>
    <w:rsid w:val="00E43412"/>
    <w:rsid w:val="00E46F53"/>
    <w:rsid w:val="00E47C71"/>
    <w:rsid w:val="00E64B41"/>
    <w:rsid w:val="00E70710"/>
    <w:rsid w:val="00E718E8"/>
    <w:rsid w:val="00E724C5"/>
    <w:rsid w:val="00E73615"/>
    <w:rsid w:val="00E810EE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5E5A"/>
    <w:rsid w:val="00EE175F"/>
    <w:rsid w:val="00EE2325"/>
    <w:rsid w:val="00EF01E2"/>
    <w:rsid w:val="00EF6317"/>
    <w:rsid w:val="00F00121"/>
    <w:rsid w:val="00F02CB3"/>
    <w:rsid w:val="00F03AAC"/>
    <w:rsid w:val="00F15EBC"/>
    <w:rsid w:val="00F209C1"/>
    <w:rsid w:val="00F20AFE"/>
    <w:rsid w:val="00F228DC"/>
    <w:rsid w:val="00F24FDA"/>
    <w:rsid w:val="00F302A0"/>
    <w:rsid w:val="00F302A6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4B1A"/>
    <w:rsid w:val="00F65688"/>
    <w:rsid w:val="00F66CAC"/>
    <w:rsid w:val="00F72C45"/>
    <w:rsid w:val="00F75069"/>
    <w:rsid w:val="00F80460"/>
    <w:rsid w:val="00F8415C"/>
    <w:rsid w:val="00F84C5B"/>
    <w:rsid w:val="00F87A87"/>
    <w:rsid w:val="00F94C81"/>
    <w:rsid w:val="00F9727A"/>
    <w:rsid w:val="00FA3E1B"/>
    <w:rsid w:val="00FA5949"/>
    <w:rsid w:val="00FA7BD5"/>
    <w:rsid w:val="00FB07F6"/>
    <w:rsid w:val="00FB5D55"/>
    <w:rsid w:val="00FC08D2"/>
    <w:rsid w:val="00FC56A1"/>
    <w:rsid w:val="00FD1512"/>
    <w:rsid w:val="00FD24C5"/>
    <w:rsid w:val="00FD2B92"/>
    <w:rsid w:val="00FD5F94"/>
    <w:rsid w:val="00FE1567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58718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link w:val="Bezodstpw"/>
    <w:uiPriority w:val="1"/>
    <w:locked/>
    <w:rsid w:val="00134CEB"/>
  </w:style>
  <w:style w:type="paragraph" w:styleId="Bezodstpw">
    <w:name w:val="No Spacing"/>
    <w:basedOn w:val="Normalny"/>
    <w:link w:val="BezodstpwZnak"/>
    <w:uiPriority w:val="1"/>
    <w:qFormat/>
    <w:rsid w:val="00134CEB"/>
    <w:pPr>
      <w:suppressAutoHyphens w:val="0"/>
      <w:jc w:val="both"/>
    </w:pPr>
    <w:rPr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8877-582A-42D5-8309-FC0B788A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32</cp:revision>
  <cp:lastPrinted>2021-06-17T10:03:00Z</cp:lastPrinted>
  <dcterms:created xsi:type="dcterms:W3CDTF">2022-06-07T10:29:00Z</dcterms:created>
  <dcterms:modified xsi:type="dcterms:W3CDTF">2026-04-22T12:44:00Z</dcterms:modified>
</cp:coreProperties>
</file>